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176F2B" w:rsidP="00176F2B" w:rsidRDefault="00176F2B" w14:paraId="3EA7089D" w14:textId="77777777">
      <w:pPr>
        <w:jc w:val="right"/>
      </w:pPr>
      <w:r>
        <w:t xml:space="preserve">Załącznik nr 6 do ZW </w:t>
      </w:r>
      <w:r w:rsidRPr="005813EF">
        <w:t>121/</w:t>
      </w:r>
      <w:r>
        <w:t>2020</w:t>
      </w:r>
    </w:p>
    <w:p w:rsidR="00A405D5" w:rsidP="00592BDA" w:rsidRDefault="00A405D5" w14:paraId="2EC5BCE5" w14:textId="0BDD2A28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48906C79" w14:textId="77777777"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CE613F" w:rsidR="00381140" w:rsidP="00381140" w:rsidRDefault="00381140" w14:paraId="72EC5A2E" w14:textId="77777777">
            <w:r w:rsidRPr="00CE613F">
              <w:t>WYDZIAŁ INFORMATYKI I ZARZĄDZANIA</w:t>
            </w:r>
          </w:p>
          <w:p w:rsidR="006369E7" w:rsidP="00041381" w:rsidRDefault="006369E7" w14:paraId="5B7E22D9" w14:textId="77777777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</w:p>
          <w:p w:rsidR="00041381" w:rsidP="00041381" w:rsidRDefault="00041381" w14:paraId="704C915E" w14:textId="110BC377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Pr="006369E7" w:rsidR="006369E7" w:rsidP="006369E7" w:rsidRDefault="006369E7" w14:paraId="0B565D89" w14:textId="77777777"/>
          <w:p w:rsidR="00A73274" w:rsidP="005C16CA" w:rsidRDefault="005C16CA" w14:paraId="4471AA53" w14:textId="218DFDB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>w języku polskim</w:t>
            </w:r>
            <w:r w:rsidR="00973A3E">
              <w:t>:</w:t>
            </w:r>
            <w:r>
              <w:t xml:space="preserve"> </w:t>
            </w:r>
            <w:r w:rsidR="00973A3E">
              <w:t xml:space="preserve">Nowoczesne </w:t>
            </w:r>
            <w:r w:rsidR="006369E7">
              <w:t>t</w:t>
            </w:r>
            <w:r w:rsidR="00973A3E">
              <w:t xml:space="preserve">rendy w </w:t>
            </w:r>
            <w:r w:rsidR="006369E7">
              <w:t>z</w:t>
            </w:r>
            <w:r w:rsidR="00973A3E">
              <w:t xml:space="preserve">arządzaniu </w:t>
            </w:r>
            <w:r w:rsidR="006369E7">
              <w:t>k</w:t>
            </w:r>
            <w:r w:rsidR="00973A3E">
              <w:t xml:space="preserve">apitałem </w:t>
            </w:r>
            <w:r w:rsidR="006369E7">
              <w:t>l</w:t>
            </w:r>
            <w:r w:rsidR="00973A3E">
              <w:t>udzkim</w:t>
            </w:r>
          </w:p>
          <w:p w:rsidRPr="004E10BF" w:rsidR="005C16CA" w:rsidP="005C16CA" w:rsidRDefault="005C16CA" w14:paraId="57A010A3" w14:textId="6DE8414D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>w języku angielskim</w:t>
            </w:r>
            <w:r w:rsidR="00973A3E">
              <w:t xml:space="preserve">: </w:t>
            </w:r>
            <w:r w:rsidRPr="006369E7" w:rsidR="00973A3E">
              <w:rPr>
                <w:lang w:val="en-US" w:eastAsia="pl-PL"/>
              </w:rPr>
              <w:t xml:space="preserve">Modern </w:t>
            </w:r>
            <w:r w:rsidRPr="006369E7" w:rsidR="006369E7">
              <w:rPr>
                <w:lang w:val="en-US" w:eastAsia="pl-PL"/>
              </w:rPr>
              <w:t>t</w:t>
            </w:r>
            <w:r w:rsidRPr="006369E7" w:rsidR="00973A3E">
              <w:rPr>
                <w:lang w:val="en-US" w:eastAsia="pl-PL"/>
              </w:rPr>
              <w:t xml:space="preserve">rends in </w:t>
            </w:r>
            <w:r w:rsidRPr="004E10BF" w:rsidR="004E10BF">
              <w:rPr>
                <w:lang w:val="en-US" w:eastAsia="pl-PL"/>
              </w:rPr>
              <w:t>Hu</w:t>
            </w:r>
            <w:proofErr w:type="spellStart"/>
            <w:r w:rsidRPr="004E10BF" w:rsidR="004E10BF">
              <w:rPr>
                <w:rStyle w:val="normaltextrun"/>
              </w:rPr>
              <w:t>man</w:t>
            </w:r>
            <w:proofErr w:type="spellEnd"/>
            <w:r w:rsidRPr="004E10BF" w:rsidR="004E10BF">
              <w:rPr>
                <w:rStyle w:val="normaltextrun"/>
              </w:rPr>
              <w:t xml:space="preserve"> Resource Management</w:t>
            </w:r>
          </w:p>
          <w:p w:rsidR="002C4A38" w:rsidRDefault="00D552A5" w14:paraId="32AB18EE" w14:textId="56576C03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973A3E">
              <w:t>Zarządzanie</w:t>
            </w:r>
          </w:p>
          <w:p w:rsidR="00D552A5" w:rsidRDefault="009E431C" w14:paraId="68E82286" w14:textId="42D5ACCE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 xml:space="preserve">: </w:t>
            </w:r>
            <w:r w:rsidR="00973A3E">
              <w:t>Human Resource Management</w:t>
            </w:r>
          </w:p>
          <w:p w:rsidRPr="00176F2B" w:rsidR="00176F2B" w:rsidP="00176F2B" w:rsidRDefault="00176F2B" w14:paraId="1A533221" w14:textId="5B37508A">
            <w:pPr>
              <w:rPr>
                <w:b/>
                <w:bCs/>
              </w:rPr>
            </w:pPr>
            <w:r w:rsidRPr="001B1466">
              <w:rPr>
                <w:b/>
                <w:bCs/>
              </w:rPr>
              <w:t xml:space="preserve">Profil: </w:t>
            </w:r>
            <w:proofErr w:type="spellStart"/>
            <w:r w:rsidRPr="001B1466">
              <w:rPr>
                <w:b/>
                <w:bCs/>
              </w:rPr>
              <w:t>ogólnoakademicki</w:t>
            </w:r>
            <w:proofErr w:type="spellEnd"/>
          </w:p>
          <w:p w:rsidR="00D552A5" w:rsidRDefault="00794A39" w14:paraId="2C815422" w14:textId="5484236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Pr="006369E7" w:rsidR="00D552A5">
              <w:rPr>
                <w:b/>
                <w:bCs/>
              </w:rPr>
              <w:t>II stopień, stacjonarn</w:t>
            </w:r>
            <w:r w:rsidRPr="006369E7" w:rsidR="002C4A38">
              <w:rPr>
                <w:b/>
                <w:bCs/>
              </w:rPr>
              <w:t>a</w:t>
            </w:r>
            <w:r w:rsidR="00381140">
              <w:rPr>
                <w:b/>
                <w:bCs/>
              </w:rPr>
              <w:t xml:space="preserve"> </w:t>
            </w:r>
          </w:p>
          <w:p w:rsidR="00D552A5" w:rsidRDefault="00D552A5" w14:paraId="788573F1" w14:textId="3DF4FB6B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6369E7" w:rsidR="002C4A38">
              <w:rPr>
                <w:b/>
                <w:bCs/>
              </w:rPr>
              <w:t>obowiązkowy</w:t>
            </w:r>
          </w:p>
          <w:p w:rsidR="00D552A5" w:rsidRDefault="00D552A5" w14:paraId="32BDCB5B" w14:textId="2011684F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4E10BF" w:rsidR="006369E7">
              <w:rPr>
                <w:b/>
                <w:bCs/>
                <w:lang w:eastAsia="pl-PL"/>
              </w:rPr>
              <w:t>ZMZ2651</w:t>
            </w:r>
          </w:p>
          <w:p w:rsidRPr="00874AAA" w:rsidR="009A3831" w:rsidP="00ED7792" w:rsidRDefault="00874AAA" w14:paraId="362F1DA1" w14:textId="079AB09E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6369E7">
              <w:rPr>
                <w:b/>
                <w:bCs/>
              </w:rPr>
              <w:t>NIE</w:t>
            </w:r>
          </w:p>
        </w:tc>
      </w:tr>
    </w:tbl>
    <w:p w:rsidR="003C37E7" w:rsidRDefault="003C37E7" w14:paraId="67E9DE65" w14:textId="77777777">
      <w:pPr>
        <w:rPr>
          <w:sz w:val="12"/>
          <w:szCs w:val="12"/>
        </w:rPr>
      </w:pPr>
    </w:p>
    <w:p w:rsidR="005C16CA" w:rsidRDefault="005C16CA" w14:paraId="1205BABC" w14:textId="77777777">
      <w:pPr>
        <w:rPr>
          <w:sz w:val="12"/>
          <w:szCs w:val="12"/>
        </w:rPr>
      </w:pPr>
    </w:p>
    <w:p w:rsidR="005C16CA" w:rsidRDefault="005C16CA" w14:paraId="00D9834F" w14:textId="77777777">
      <w:pPr>
        <w:rPr>
          <w:sz w:val="12"/>
          <w:szCs w:val="1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716"/>
        <w:gridCol w:w="1116"/>
        <w:gridCol w:w="1257"/>
        <w:gridCol w:w="1426"/>
        <w:gridCol w:w="1241"/>
        <w:gridCol w:w="1304"/>
      </w:tblGrid>
      <w:tr w:rsidRPr="00390B75" w:rsidR="0096719C" w:rsidTr="00990D32" w14:paraId="6BCB04BD" w14:textId="77777777">
        <w:tc>
          <w:tcPr>
            <w:tcW w:w="2802" w:type="dxa"/>
          </w:tcPr>
          <w:p w:rsidRPr="00390B75" w:rsidR="0096719C" w:rsidRDefault="0096719C" w14:paraId="338F2C57" w14:textId="77777777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Pr="00390B75" w:rsidR="0096719C" w:rsidRDefault="0096719C" w14:paraId="16A4D9C1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Pr="00390B75" w:rsidR="0096719C" w:rsidRDefault="0096719C" w14:paraId="4D427F6A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Pr="00390B75" w:rsidR="0096719C" w:rsidRDefault="0096719C" w14:paraId="0B1EF3D8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Pr="00390B75" w:rsidR="0096719C" w:rsidRDefault="0096719C" w14:paraId="3D7D57AC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Pr="00390B75" w:rsidR="0096719C" w:rsidRDefault="0096719C" w14:paraId="0C992FCA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Pr="00390B75" w:rsidR="006369E7" w:rsidTr="006E0EFB" w14:paraId="601C8B8E" w14:textId="77777777">
        <w:tc>
          <w:tcPr>
            <w:tcW w:w="2802" w:type="dxa"/>
          </w:tcPr>
          <w:p w:rsidRPr="00390B75" w:rsidR="006369E7" w:rsidP="006369E7" w:rsidRDefault="006369E7" w14:paraId="6681B4E1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390B75">
              <w:rPr>
                <w:sz w:val="22"/>
                <w:szCs w:val="22"/>
              </w:rPr>
              <w:t>iczba godzin</w:t>
            </w:r>
            <w:r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:rsidRPr="00390B75" w:rsidR="006369E7" w:rsidP="006369E7" w:rsidRDefault="006369E7" w14:paraId="1904FD13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Pr="00390B75" w:rsidR="006369E7" w:rsidP="006369E7" w:rsidRDefault="006369E7" w14:paraId="6F6D7381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390B75" w:rsidR="006369E7" w:rsidP="006369E7" w:rsidRDefault="006369E7" w14:paraId="54F4FF24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Pr="00390B75" w:rsidR="006369E7" w:rsidP="006369E7" w:rsidRDefault="006369E7" w14:paraId="55ECFBD7" w14:textId="5500CF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6369E7" w:rsidP="006369E7" w:rsidRDefault="006369E7" w14:paraId="7F86594B" w14:textId="5D920C31">
            <w:pPr>
              <w:jc w:val="center"/>
              <w:rPr>
                <w:sz w:val="22"/>
                <w:szCs w:val="22"/>
              </w:rPr>
            </w:pPr>
            <w:r w:rsidRPr="00453FF0">
              <w:rPr>
                <w:lang w:val="en-US" w:eastAsia="pl-PL"/>
              </w:rPr>
              <w:t>30</w:t>
            </w:r>
          </w:p>
        </w:tc>
      </w:tr>
      <w:tr w:rsidRPr="00390B75" w:rsidR="006369E7" w:rsidTr="006E0EFB" w14:paraId="336C4912" w14:textId="77777777">
        <w:tc>
          <w:tcPr>
            <w:tcW w:w="2802" w:type="dxa"/>
          </w:tcPr>
          <w:p w:rsidR="006369E7" w:rsidP="006369E7" w:rsidRDefault="006369E7" w14:paraId="4222A36C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</w:tcPr>
          <w:p w:rsidRPr="00390B75" w:rsidR="006369E7" w:rsidP="006369E7" w:rsidRDefault="006369E7" w14:paraId="45E44219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Pr="00390B75" w:rsidR="006369E7" w:rsidP="006369E7" w:rsidRDefault="006369E7" w14:paraId="60C88715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390B75" w:rsidR="006369E7" w:rsidP="006369E7" w:rsidRDefault="006369E7" w14:paraId="07F30DD8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Pr="00390B75" w:rsidR="006369E7" w:rsidP="006369E7" w:rsidRDefault="006369E7" w14:paraId="1266C973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6369E7" w:rsidP="006369E7" w:rsidRDefault="006369E7" w14:paraId="0C4AFA2D" w14:textId="46EAA5EB">
            <w:pPr>
              <w:jc w:val="center"/>
              <w:rPr>
                <w:sz w:val="22"/>
                <w:szCs w:val="22"/>
              </w:rPr>
            </w:pPr>
            <w:r w:rsidRPr="00453FF0">
              <w:rPr>
                <w:lang w:val="en-US" w:eastAsia="pl-PL"/>
              </w:rPr>
              <w:t>60</w:t>
            </w:r>
          </w:p>
        </w:tc>
      </w:tr>
      <w:tr w:rsidRPr="00390B75" w:rsidR="006369E7" w:rsidTr="006E0EFB" w14:paraId="35892368" w14:textId="77777777">
        <w:tc>
          <w:tcPr>
            <w:tcW w:w="2802" w:type="dxa"/>
          </w:tcPr>
          <w:p w:rsidRPr="00390B75" w:rsidR="006369E7" w:rsidP="006369E7" w:rsidRDefault="006369E7" w14:paraId="5C3BFE45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Pr="007358EE" w:rsidR="006369E7" w:rsidP="006369E7" w:rsidRDefault="006369E7" w14:paraId="049688E4" w14:textId="7C90AB19">
            <w:pPr>
              <w:rPr>
                <w:sz w:val="20"/>
                <w:szCs w:val="20"/>
              </w:rPr>
            </w:pPr>
          </w:p>
        </w:tc>
        <w:tc>
          <w:tcPr>
            <w:tcW w:w="1267" w:type="dxa"/>
          </w:tcPr>
          <w:p w:rsidRPr="007358EE" w:rsidR="006369E7" w:rsidP="006369E7" w:rsidRDefault="006369E7" w14:paraId="1E0E54EB" w14:textId="0A1C590B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:rsidRPr="007358EE" w:rsidR="006369E7" w:rsidP="006369E7" w:rsidRDefault="006369E7" w14:paraId="26DC76CB" w14:textId="49F2FE8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Pr="007358EE" w:rsidR="006369E7" w:rsidP="006369E7" w:rsidRDefault="006369E7" w14:paraId="72C5FECB" w14:textId="49F9A7C9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7358EE" w:rsidR="006369E7" w:rsidP="006369E7" w:rsidRDefault="006369E7" w14:paraId="30CCA2AA" w14:textId="5EA70F0F">
            <w:pPr>
              <w:jc w:val="center"/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zaliczenie na ocenę</w:t>
            </w:r>
          </w:p>
        </w:tc>
      </w:tr>
      <w:tr w:rsidRPr="00390B75" w:rsidR="006369E7" w:rsidTr="006E0EFB" w14:paraId="006F446B" w14:textId="77777777">
        <w:tc>
          <w:tcPr>
            <w:tcW w:w="2802" w:type="dxa"/>
          </w:tcPr>
          <w:p w:rsidRPr="00390B75" w:rsidR="006369E7" w:rsidP="006369E7" w:rsidRDefault="006369E7" w14:paraId="692029D7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zaznaczyć kurs końcowy (X)</w:t>
            </w:r>
          </w:p>
        </w:tc>
        <w:tc>
          <w:tcPr>
            <w:tcW w:w="1134" w:type="dxa"/>
          </w:tcPr>
          <w:p w:rsidRPr="00390B75" w:rsidR="006369E7" w:rsidP="006369E7" w:rsidRDefault="006369E7" w14:paraId="11F20DE0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Pr="00390B75" w:rsidR="006369E7" w:rsidP="006369E7" w:rsidRDefault="006369E7" w14:paraId="0E0B0C04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390B75" w:rsidR="006369E7" w:rsidP="006369E7" w:rsidRDefault="006369E7" w14:paraId="58D8AD6C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Pr="00390B75" w:rsidR="006369E7" w:rsidP="006369E7" w:rsidRDefault="006369E7" w14:paraId="0B81FC60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6369E7" w:rsidP="006369E7" w:rsidRDefault="006369E7" w14:paraId="14BBB72F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390B75" w:rsidR="006369E7" w:rsidTr="006E0EFB" w14:paraId="11ECB2B0" w14:textId="77777777">
        <w:tc>
          <w:tcPr>
            <w:tcW w:w="2802" w:type="dxa"/>
          </w:tcPr>
          <w:p w:rsidRPr="00EB330B" w:rsidR="006369E7" w:rsidP="006369E7" w:rsidRDefault="006369E7" w14:paraId="47A07524" w14:textId="77777777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:rsidRPr="00DA525E" w:rsidR="006369E7" w:rsidP="006369E7" w:rsidRDefault="006369E7" w14:paraId="71BACFBA" w14:textId="7777777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:rsidRPr="00390B75" w:rsidR="006369E7" w:rsidP="006369E7" w:rsidRDefault="006369E7" w14:paraId="26BFFC39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390B75" w:rsidR="006369E7" w:rsidP="006369E7" w:rsidRDefault="006369E7" w14:paraId="2E3BCEAE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Pr="00390B75" w:rsidR="006369E7" w:rsidP="006369E7" w:rsidRDefault="006369E7" w14:paraId="4774B6FD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6369E7" w:rsidP="006369E7" w:rsidRDefault="006369E7" w14:paraId="639CD037" w14:textId="2109DB37">
            <w:pPr>
              <w:jc w:val="center"/>
              <w:rPr>
                <w:sz w:val="22"/>
                <w:szCs w:val="22"/>
              </w:rPr>
            </w:pPr>
            <w:r w:rsidRPr="00453FF0">
              <w:rPr>
                <w:lang w:eastAsia="pl-PL"/>
              </w:rPr>
              <w:t>2</w:t>
            </w:r>
          </w:p>
        </w:tc>
      </w:tr>
      <w:tr w:rsidRPr="00390B75" w:rsidR="006369E7" w:rsidTr="006E0EFB" w14:paraId="7419A840" w14:textId="77777777">
        <w:tc>
          <w:tcPr>
            <w:tcW w:w="2802" w:type="dxa"/>
          </w:tcPr>
          <w:p w:rsidR="006369E7" w:rsidP="006369E7" w:rsidRDefault="006369E7" w14:paraId="408FC235" w14:textId="777777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Pr="00EB330B" w:rsidR="006369E7" w:rsidP="006369E7" w:rsidRDefault="006369E7" w14:paraId="661A54E7" w14:textId="777777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:rsidRPr="00390B75" w:rsidR="006369E7" w:rsidP="006369E7" w:rsidRDefault="006369E7" w14:paraId="1B38001B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6369E7" w:rsidP="006369E7" w:rsidRDefault="006369E7" w14:paraId="4E68CBA6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390B75" w:rsidR="006369E7" w:rsidP="006369E7" w:rsidRDefault="006369E7" w14:paraId="25596FDB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Pr="00390B75" w:rsidR="006369E7" w:rsidP="006369E7" w:rsidRDefault="006369E7" w14:paraId="7324E226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6369E7" w:rsidP="006369E7" w:rsidRDefault="006369E7" w14:paraId="6904B17B" w14:textId="122BA181">
            <w:pPr>
              <w:jc w:val="center"/>
              <w:rPr>
                <w:sz w:val="22"/>
                <w:szCs w:val="22"/>
              </w:rPr>
            </w:pPr>
            <w:r w:rsidRPr="00453FF0">
              <w:rPr>
                <w:lang w:val="en-US" w:eastAsia="pl-PL"/>
              </w:rPr>
              <w:t>2</w:t>
            </w:r>
          </w:p>
        </w:tc>
      </w:tr>
      <w:tr w:rsidRPr="00390B75" w:rsidR="006369E7" w:rsidTr="006E0EFB" w14:paraId="4B7CAA40" w14:textId="77777777">
        <w:tc>
          <w:tcPr>
            <w:tcW w:w="2802" w:type="dxa"/>
          </w:tcPr>
          <w:p w:rsidRPr="006369E7" w:rsidR="006369E7" w:rsidP="006369E7" w:rsidRDefault="006369E7" w14:paraId="1758A706" w14:textId="77777777">
            <w:pPr>
              <w:jc w:val="right"/>
              <w:rPr>
                <w:sz w:val="20"/>
                <w:szCs w:val="20"/>
              </w:rPr>
            </w:pPr>
            <w:r w:rsidRPr="006369E7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</w:tcPr>
          <w:p w:rsidRPr="006369E7" w:rsidR="006369E7" w:rsidP="006369E7" w:rsidRDefault="006369E7" w14:paraId="3F0C49C0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Pr="00390B75" w:rsidR="006369E7" w:rsidP="006369E7" w:rsidRDefault="006369E7" w14:paraId="557629E8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390B75" w:rsidR="006369E7" w:rsidP="006369E7" w:rsidRDefault="006369E7" w14:paraId="31329D59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Pr="00390B75" w:rsidR="006369E7" w:rsidP="006369E7" w:rsidRDefault="006369E7" w14:paraId="7DCB20AB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6369E7" w:rsidP="006369E7" w:rsidRDefault="006369E7" w14:paraId="74B128F1" w14:textId="2EDF8125">
            <w:pPr>
              <w:jc w:val="center"/>
              <w:rPr>
                <w:sz w:val="22"/>
                <w:szCs w:val="22"/>
              </w:rPr>
            </w:pPr>
            <w:r w:rsidRPr="00453FF0">
              <w:rPr>
                <w:lang w:val="en-US" w:eastAsia="pl-PL"/>
              </w:rPr>
              <w:t>1,4</w:t>
            </w:r>
          </w:p>
        </w:tc>
      </w:tr>
    </w:tbl>
    <w:p w:rsidRPr="003C37E7" w:rsidR="003C37E7" w:rsidRDefault="003C37E7" w14:paraId="2967129C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0864E563" w14:paraId="51DE8204" w14:textId="77777777"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D552A5" w:rsidP="002B5912" w:rsidRDefault="00D552A5" w14:paraId="7241AA6F" w14:textId="77777777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:rsidR="005C16CA" w:rsidP="006369E7" w:rsidRDefault="006369E7" w14:paraId="133E2357" w14:textId="28A62734">
            <w:r w:rsidR="006369E7">
              <w:rPr/>
              <w:t xml:space="preserve">- </w:t>
            </w:r>
            <w:r w:rsidR="62BA4A26">
              <w:rPr/>
              <w:t>podstawowa wiedza z zakresu zarządzania zasobami ludzkimi</w:t>
            </w:r>
          </w:p>
        </w:tc>
      </w:tr>
    </w:tbl>
    <w:p w:rsidR="003C37E7" w:rsidRDefault="003C37E7" w14:paraId="602EC33F" w14:textId="77777777">
      <w:pPr>
        <w:rPr>
          <w:sz w:val="12"/>
          <w:szCs w:val="12"/>
        </w:rPr>
      </w:pPr>
    </w:p>
    <w:p w:rsidR="009E23F5" w:rsidRDefault="005C16CA" w14:paraId="7D052206" w14:textId="77777777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060"/>
      </w:tblGrid>
      <w:tr w:rsidRPr="001A43C0" w:rsidR="009E23F5" w:rsidTr="001A43C0" w14:paraId="43F122C4" w14:textId="77777777">
        <w:tc>
          <w:tcPr>
            <w:tcW w:w="9210" w:type="dxa"/>
          </w:tcPr>
          <w:p w:rsidR="009E23F5" w:rsidP="001A43C0" w:rsidRDefault="009E23F5" w14:paraId="48F72DBA" w14:textId="082C6C42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Pr="001A43C0" w:rsidR="006369E7" w:rsidP="001A43C0" w:rsidRDefault="006369E7" w14:paraId="2B41DED8" w14:textId="77777777">
            <w:pPr>
              <w:jc w:val="center"/>
              <w:rPr>
                <w:b/>
                <w:sz w:val="22"/>
                <w:szCs w:val="22"/>
              </w:rPr>
            </w:pPr>
          </w:p>
          <w:p w:rsidRPr="001A43C0" w:rsidR="009E23F5" w:rsidP="00161417" w:rsidRDefault="00161417" w14:paraId="4DA201A0" w14:textId="77777777">
            <w:pPr>
              <w:rPr>
                <w:sz w:val="22"/>
                <w:szCs w:val="22"/>
              </w:rPr>
            </w:pPr>
            <w:r w:rsidRPr="001A43C0">
              <w:rPr>
                <w:sz w:val="22"/>
                <w:szCs w:val="22"/>
              </w:rPr>
              <w:t>C1</w:t>
            </w:r>
            <w:r w:rsidR="005C16CA">
              <w:rPr>
                <w:sz w:val="22"/>
                <w:szCs w:val="22"/>
              </w:rPr>
              <w:t xml:space="preserve"> </w:t>
            </w:r>
            <w:r w:rsidR="00E5733F">
              <w:rPr>
                <w:sz w:val="22"/>
                <w:szCs w:val="22"/>
              </w:rPr>
              <w:t>Student nabywa zdolność wyszukiwania i analizy treści z zakresu nowoczesnych metod zarzadzania kapitałem ludzkim.</w:t>
            </w:r>
          </w:p>
          <w:p w:rsidR="005C16CA" w:rsidP="00161417" w:rsidRDefault="00161417" w14:paraId="3D66DECF" w14:textId="400C70BC">
            <w:pPr>
              <w:rPr>
                <w:sz w:val="22"/>
                <w:szCs w:val="22"/>
              </w:rPr>
            </w:pPr>
            <w:r w:rsidRPr="001A43C0">
              <w:rPr>
                <w:sz w:val="22"/>
                <w:szCs w:val="22"/>
              </w:rPr>
              <w:t>C2</w:t>
            </w:r>
            <w:r w:rsidR="005C16CA">
              <w:rPr>
                <w:sz w:val="22"/>
                <w:szCs w:val="22"/>
              </w:rPr>
              <w:t xml:space="preserve"> </w:t>
            </w:r>
            <w:r w:rsidR="00E5733F">
              <w:rPr>
                <w:sz w:val="22"/>
                <w:szCs w:val="22"/>
              </w:rPr>
              <w:t>Student nabywa zdolność krytycznej oceny przydatności metod zarządzania kapitałem ludzkim.</w:t>
            </w:r>
          </w:p>
          <w:p w:rsidRPr="00C44F4D" w:rsidR="00F82477" w:rsidP="00161417" w:rsidRDefault="00F82477" w14:paraId="384DC5F2" w14:textId="77777777">
            <w:pPr>
              <w:rPr>
                <w:sz w:val="22"/>
                <w:szCs w:val="22"/>
              </w:rPr>
            </w:pPr>
          </w:p>
          <w:p w:rsidRPr="001A43C0" w:rsidR="009E23F5" w:rsidP="001A43C0" w:rsidRDefault="009E23F5" w14:paraId="2E7E723C" w14:textId="77777777">
            <w:pPr>
              <w:jc w:val="center"/>
              <w:rPr>
                <w:sz w:val="12"/>
                <w:szCs w:val="12"/>
              </w:rPr>
            </w:pPr>
          </w:p>
        </w:tc>
      </w:tr>
    </w:tbl>
    <w:p w:rsidR="009E23F5" w:rsidRDefault="009E23F5" w14:paraId="14CF912C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00C44F4D" w14:paraId="2E3BA9E3" w14:textId="77777777">
        <w:trPr>
          <w:trHeight w:val="3417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D552A5" w:rsidP="003C37E7" w:rsidRDefault="00C1459D" w14:paraId="2656015E" w14:textId="7419A229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0A1462">
              <w:lastRenderedPageBreak/>
              <w:t xml:space="preserve">PRZEDMIOTOWE </w:t>
            </w:r>
            <w:r w:rsidRPr="000A1462" w:rsidR="00D552A5">
              <w:t xml:space="preserve">EFEKTY </w:t>
            </w:r>
            <w:r w:rsidRPr="000A1462" w:rsidR="00AB33CE">
              <w:t>UCZ</w:t>
            </w:r>
            <w:r w:rsidRPr="000A1462" w:rsidR="00D552A5">
              <w:t>ENIA</w:t>
            </w:r>
            <w:r w:rsidRPr="000A1462" w:rsidR="00252DBF">
              <w:t xml:space="preserve"> </w:t>
            </w:r>
            <w:r w:rsidRPr="000A1462" w:rsidR="00AB33CE">
              <w:t>SIĘ</w:t>
            </w:r>
          </w:p>
          <w:p w:rsidRPr="00176F2B" w:rsidR="00176F2B" w:rsidP="00176F2B" w:rsidRDefault="00176F2B" w14:paraId="166EEB8B" w14:textId="77777777"/>
          <w:p w:rsidRPr="000A1462" w:rsidR="001E0D88" w:rsidP="001E0D88" w:rsidRDefault="001E0D88" w14:paraId="4C7F3190" w14:textId="77777777">
            <w:pPr>
              <w:tabs>
                <w:tab w:val="left" w:pos="719"/>
              </w:tabs>
              <w:ind w:left="719" w:hanging="719"/>
            </w:pPr>
            <w:r w:rsidRPr="000A1462">
              <w:t>Z zakresu wiedzy:</w:t>
            </w:r>
          </w:p>
          <w:p w:rsidRPr="000A1462" w:rsidR="006D280B" w:rsidP="006D280B" w:rsidRDefault="00AA4619" w14:paraId="469D46EA" w14:textId="2214F1C8">
            <w:pPr>
              <w:suppressAutoHyphens w:val="0"/>
              <w:rPr>
                <w:lang w:eastAsia="pl-PL"/>
              </w:rPr>
            </w:pPr>
            <w:r>
              <w:t>PEU_</w:t>
            </w:r>
            <w:r w:rsidRPr="000A1462" w:rsidR="006D280B">
              <w:t>W</w:t>
            </w:r>
            <w:r>
              <w:t>0</w:t>
            </w:r>
            <w:r w:rsidRPr="000A1462" w:rsidR="006D280B">
              <w:t>1 Student zna cele i mechanizmy działania oraz charakterystykę zintegrowanych informatycznych systemów zarządzania dedykowanych dla ZZL.</w:t>
            </w:r>
            <w:r w:rsidRPr="000A1462" w:rsidR="006D280B">
              <w:rPr>
                <w:rFonts w:ascii="Helvetica" w:hAnsi="Helvetica"/>
                <w:color w:val="000000"/>
                <w:sz w:val="27"/>
                <w:szCs w:val="27"/>
                <w:shd w:val="clear" w:color="auto" w:fill="F5F5F5"/>
              </w:rPr>
              <w:t xml:space="preserve"> </w:t>
            </w:r>
          </w:p>
          <w:p w:rsidRPr="000A1462" w:rsidR="006D280B" w:rsidP="008E078C" w:rsidRDefault="006D280B" w14:paraId="1AB6648A" w14:textId="77777777">
            <w:pPr>
              <w:tabs>
                <w:tab w:val="left" w:pos="719"/>
              </w:tabs>
              <w:ind w:left="719" w:hanging="719"/>
            </w:pPr>
          </w:p>
          <w:p w:rsidRPr="000A1462" w:rsidR="001E0D88" w:rsidP="008E078C" w:rsidRDefault="001E0D88" w14:paraId="623BBA54" w14:textId="77777777">
            <w:pPr>
              <w:tabs>
                <w:tab w:val="left" w:pos="719"/>
              </w:tabs>
              <w:ind w:left="719" w:hanging="719"/>
            </w:pPr>
            <w:r w:rsidRPr="000A1462">
              <w:t>Z zakresu umiejętności:</w:t>
            </w:r>
          </w:p>
          <w:p w:rsidRPr="000A1462" w:rsidR="006D280B" w:rsidP="006D280B" w:rsidRDefault="00AA4619" w14:paraId="28680B33" w14:textId="7FEE9DFE">
            <w:pPr>
              <w:rPr>
                <w:rStyle w:val="jlqj4b"/>
              </w:rPr>
            </w:pPr>
            <w:r>
              <w:t>PEU_U0</w:t>
            </w:r>
            <w:r w:rsidRPr="000A1462" w:rsidR="006D280B">
              <w:t>1 Student potrafi przeprowadzić strategiczną analizę zasobów ludzkich w organizacji i ich relacji z otoczeniem.</w:t>
            </w:r>
            <w:r w:rsidRPr="000A1462" w:rsidR="006D280B">
              <w:rPr>
                <w:rStyle w:val="jlqj4b"/>
              </w:rPr>
              <w:t xml:space="preserve"> </w:t>
            </w:r>
          </w:p>
          <w:p w:rsidRPr="000A1462" w:rsidR="006D280B" w:rsidP="006D280B" w:rsidRDefault="00AA4619" w14:paraId="3A825F78" w14:textId="2BFF7D64">
            <w:pPr>
              <w:rPr>
                <w:rStyle w:val="jlqj4b"/>
              </w:rPr>
            </w:pPr>
            <w:r>
              <w:rPr>
                <w:rStyle w:val="jlqj4b"/>
              </w:rPr>
              <w:t>PEU_U0</w:t>
            </w:r>
            <w:r w:rsidRPr="000A1462" w:rsidR="006D280B">
              <w:rPr>
                <w:rStyle w:val="jlqj4b"/>
              </w:rPr>
              <w:t xml:space="preserve">2 Student potrafi formułować alternatywne strategie zarządzania zasobami ludzkimi. </w:t>
            </w:r>
          </w:p>
          <w:p w:rsidRPr="000A1462" w:rsidR="006D280B" w:rsidP="006D280B" w:rsidRDefault="00AA4619" w14:paraId="3695646C" w14:textId="6270F2DB">
            <w:pPr>
              <w:rPr>
                <w:rStyle w:val="jlqj4b"/>
              </w:rPr>
            </w:pPr>
            <w:r>
              <w:rPr>
                <w:rStyle w:val="jlqj4b"/>
              </w:rPr>
              <w:t>PEU_U0</w:t>
            </w:r>
            <w:r w:rsidRPr="000A1462" w:rsidR="006D280B">
              <w:rPr>
                <w:rStyle w:val="jlqj4b"/>
              </w:rPr>
              <w:t xml:space="preserve">3 Student potrafi efektywnie wykorzystywać zaawansowane metody i techniki podejmowania decyzji w zakresie zarządzania zasobami ludzkimi. </w:t>
            </w:r>
          </w:p>
          <w:p w:rsidRPr="000A1462" w:rsidR="006D280B" w:rsidP="006D280B" w:rsidRDefault="00AA4619" w14:paraId="1C3A574E" w14:textId="04207C67">
            <w:pPr>
              <w:rPr>
                <w:rStyle w:val="jlqj4b"/>
              </w:rPr>
            </w:pPr>
            <w:r>
              <w:rPr>
                <w:rStyle w:val="jlqj4b"/>
              </w:rPr>
              <w:t>PEU_U0</w:t>
            </w:r>
            <w:r w:rsidRPr="000A1462" w:rsidR="006D280B">
              <w:rPr>
                <w:rStyle w:val="jlqj4b"/>
              </w:rPr>
              <w:t xml:space="preserve">4 Student potrafi analizować, interpretować i oceniać trendy współczesnych metod i technik zarządzania zasobami ludzkimi. </w:t>
            </w:r>
          </w:p>
          <w:p w:rsidRPr="000A1462" w:rsidR="008E078C" w:rsidP="001E0D88" w:rsidRDefault="008E078C" w14:paraId="05341D89" w14:textId="77777777">
            <w:pPr>
              <w:tabs>
                <w:tab w:val="left" w:pos="719"/>
              </w:tabs>
              <w:ind w:left="719" w:hanging="719"/>
            </w:pPr>
          </w:p>
          <w:p w:rsidRPr="000A1462" w:rsidR="001E0D88" w:rsidP="001E0D88" w:rsidRDefault="001E0D88" w14:paraId="3B5DCE36" w14:textId="77777777">
            <w:pPr>
              <w:tabs>
                <w:tab w:val="left" w:pos="719"/>
              </w:tabs>
              <w:ind w:left="719" w:hanging="719"/>
            </w:pPr>
            <w:r w:rsidRPr="000A1462">
              <w:t xml:space="preserve">Z zakresu </w:t>
            </w:r>
            <w:r w:rsidRPr="000A1462" w:rsidR="00195F9F">
              <w:t>kompetencji społecznych:</w:t>
            </w:r>
          </w:p>
          <w:p w:rsidRPr="000A1462" w:rsidR="006D280B" w:rsidP="006D280B" w:rsidRDefault="00AA4619" w14:paraId="18BCC55C" w14:textId="5022A6C9">
            <w:pPr>
              <w:rPr>
                <w:rStyle w:val="jlqj4b"/>
              </w:rPr>
            </w:pPr>
            <w:r>
              <w:t>PEU_K0</w:t>
            </w:r>
            <w:r w:rsidRPr="000A1462" w:rsidR="006D280B">
              <w:t>1 Student potrafi wyszukiwać dziedziny wiedzy z zakresu zarządzania zasobami ludzkimi oraz uzupełniać i doskonalić w sposób samodzielny umiejętności.</w:t>
            </w:r>
            <w:r w:rsidRPr="000A1462" w:rsidR="006D280B">
              <w:rPr>
                <w:rStyle w:val="jlqj4b"/>
              </w:rPr>
              <w:t xml:space="preserve"> </w:t>
            </w:r>
          </w:p>
          <w:p w:rsidRPr="000A1462" w:rsidR="006D280B" w:rsidP="006D280B" w:rsidRDefault="00AA4619" w14:paraId="1CEC28CD" w14:textId="65957971">
            <w:pPr>
              <w:rPr>
                <w:rStyle w:val="jlqj4b"/>
              </w:rPr>
            </w:pPr>
            <w:r>
              <w:rPr>
                <w:rStyle w:val="jlqj4b"/>
              </w:rPr>
              <w:t>PEU_K0</w:t>
            </w:r>
            <w:r w:rsidRPr="000A1462" w:rsidR="006D280B">
              <w:rPr>
                <w:rStyle w:val="jlqj4b"/>
              </w:rPr>
              <w:t xml:space="preserve">2 Student potrafi inspirować i organizować proces uczenia się innych. </w:t>
            </w:r>
          </w:p>
          <w:p w:rsidR="00874AAA" w:rsidP="000A1462" w:rsidRDefault="00AA4619" w14:paraId="483316C8" w14:textId="637C9904">
            <w:pPr>
              <w:rPr>
                <w:rStyle w:val="jlqj4b"/>
              </w:rPr>
            </w:pPr>
            <w:r>
              <w:rPr>
                <w:rStyle w:val="jlqj4b"/>
              </w:rPr>
              <w:t>PEU_K0</w:t>
            </w:r>
            <w:r w:rsidRPr="000A1462" w:rsidR="006D280B">
              <w:rPr>
                <w:rStyle w:val="jlqj4b"/>
              </w:rPr>
              <w:t>3 Student potrafi pracować w zespole.</w:t>
            </w:r>
            <w:r w:rsidR="006D280B">
              <w:rPr>
                <w:rStyle w:val="jlqj4b"/>
              </w:rPr>
              <w:t xml:space="preserve"> </w:t>
            </w:r>
          </w:p>
          <w:p w:rsidR="00176F2B" w:rsidP="000A1462" w:rsidRDefault="00176F2B" w14:paraId="52C6C335" w14:textId="384EF5A9"/>
        </w:tc>
      </w:tr>
    </w:tbl>
    <w:p w:rsidR="00480AC6" w:rsidP="00C44F4D" w:rsidRDefault="00480AC6" w14:paraId="41F136F1" w14:textId="77777777">
      <w:pPr>
        <w:rPr>
          <w:sz w:val="20"/>
          <w:szCs w:val="20"/>
          <w:vertAlign w:val="superscript"/>
        </w:rPr>
      </w:pPr>
    </w:p>
    <w:p w:rsidR="00A405D5" w:rsidP="00C44F4D" w:rsidRDefault="00A405D5" w14:paraId="5DD58E58" w14:textId="77777777">
      <w:pPr>
        <w:rPr>
          <w:sz w:val="20"/>
          <w:szCs w:val="20"/>
          <w:vertAlign w:val="superscript"/>
        </w:rPr>
      </w:pPr>
    </w:p>
    <w:p w:rsidR="00A405D5" w:rsidP="00C44F4D" w:rsidRDefault="00A405D5" w14:paraId="64C2BB28" w14:textId="77777777">
      <w:pPr>
        <w:rPr>
          <w:sz w:val="20"/>
          <w:szCs w:val="20"/>
          <w:vertAlign w:val="superscript"/>
        </w:rPr>
      </w:pPr>
    </w:p>
    <w:tbl>
      <w:tblPr>
        <w:tblW w:w="9258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"/>
        <w:gridCol w:w="789"/>
        <w:gridCol w:w="6946"/>
        <w:gridCol w:w="1447"/>
        <w:gridCol w:w="48"/>
      </w:tblGrid>
      <w:tr w:rsidR="00D552A5" w:rsidTr="006369E7" w14:paraId="2375D37F" w14:textId="77777777">
        <w:trPr>
          <w:gridBefore w:val="1"/>
          <w:wBefore w:w="28" w:type="dxa"/>
          <w:trHeight w:val="336"/>
        </w:trPr>
        <w:tc>
          <w:tcPr>
            <w:tcW w:w="92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D552A5" w:rsidP="002B5912" w:rsidRDefault="00D552A5" w14:paraId="1D92CAAB" w14:textId="77777777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Pr="00390B75" w:rsidR="00252DBF" w:rsidTr="006369E7" w14:paraId="3833628E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8" w:type="dxa"/>
        </w:trPr>
        <w:tc>
          <w:tcPr>
            <w:tcW w:w="7763" w:type="dxa"/>
            <w:gridSpan w:val="3"/>
          </w:tcPr>
          <w:p w:rsidRPr="00390B75" w:rsidR="00252DBF" w:rsidP="00390B75" w:rsidRDefault="00252DBF" w14:paraId="4DFBDB93" w14:textId="77777777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447" w:type="dxa"/>
          </w:tcPr>
          <w:p w:rsidRPr="00390B75" w:rsidR="00252DBF" w:rsidP="00F138A7" w:rsidRDefault="00252DBF" w14:paraId="5223885E" w14:textId="7777777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Pr="00390B75" w:rsidR="00252DBF" w:rsidTr="006369E7" w14:paraId="075C8E48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8" w:type="dxa"/>
        </w:trPr>
        <w:tc>
          <w:tcPr>
            <w:tcW w:w="817" w:type="dxa"/>
            <w:gridSpan w:val="2"/>
          </w:tcPr>
          <w:p w:rsidRPr="00CF6442" w:rsidR="00252DBF" w:rsidP="00F138A7" w:rsidRDefault="00252DBF" w14:paraId="2658A459" w14:textId="77777777">
            <w:pPr>
              <w:rPr>
                <w:sz w:val="20"/>
                <w:szCs w:val="20"/>
              </w:rPr>
            </w:pPr>
            <w:r w:rsidRPr="00CF6442">
              <w:rPr>
                <w:sz w:val="20"/>
                <w:szCs w:val="20"/>
              </w:rPr>
              <w:t>Se</w:t>
            </w:r>
            <w:r w:rsidRPr="00CF6442" w:rsidR="00990D32">
              <w:rPr>
                <w:sz w:val="20"/>
                <w:szCs w:val="20"/>
              </w:rPr>
              <w:t>1</w:t>
            </w:r>
          </w:p>
        </w:tc>
        <w:tc>
          <w:tcPr>
            <w:tcW w:w="6946" w:type="dxa"/>
          </w:tcPr>
          <w:p w:rsidRPr="00390B75" w:rsidR="00252DBF" w:rsidP="00F138A7" w:rsidRDefault="00973A3E" w14:paraId="31A5BE1A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Seminarium organizacyjne. Podstawy </w:t>
            </w:r>
            <w:r w:rsidR="008B3D49">
              <w:rPr>
                <w:sz w:val="22"/>
                <w:szCs w:val="22"/>
              </w:rPr>
              <w:t>przeszukiwania baz danych literatury.</w:t>
            </w:r>
          </w:p>
        </w:tc>
        <w:tc>
          <w:tcPr>
            <w:tcW w:w="1447" w:type="dxa"/>
          </w:tcPr>
          <w:p w:rsidRPr="00390B75" w:rsidR="00252DBF" w:rsidP="006369E7" w:rsidRDefault="00CD1208" w14:paraId="3E7AC822" w14:textId="777777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Pr="00390B75" w:rsidR="00252DBF" w:rsidTr="006369E7" w14:paraId="3DB2241B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8" w:type="dxa"/>
        </w:trPr>
        <w:tc>
          <w:tcPr>
            <w:tcW w:w="817" w:type="dxa"/>
            <w:gridSpan w:val="2"/>
          </w:tcPr>
          <w:p w:rsidRPr="00CF6442" w:rsidR="00252DBF" w:rsidRDefault="00252DBF" w14:paraId="04CB100A" w14:textId="77777777">
            <w:pPr>
              <w:rPr>
                <w:sz w:val="20"/>
                <w:szCs w:val="20"/>
              </w:rPr>
            </w:pPr>
            <w:r w:rsidRPr="00CF6442">
              <w:rPr>
                <w:sz w:val="20"/>
                <w:szCs w:val="20"/>
              </w:rPr>
              <w:t>Se</w:t>
            </w:r>
            <w:r w:rsidRPr="00CF6442" w:rsidR="00990D32">
              <w:rPr>
                <w:sz w:val="20"/>
                <w:szCs w:val="20"/>
              </w:rPr>
              <w:t>2</w:t>
            </w:r>
          </w:p>
        </w:tc>
        <w:tc>
          <w:tcPr>
            <w:tcW w:w="6946" w:type="dxa"/>
          </w:tcPr>
          <w:p w:rsidRPr="00390B75" w:rsidR="00252DBF" w:rsidP="00F138A7" w:rsidRDefault="008B3D49" w14:paraId="7D3305BA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Zasady krytycznej analizy artykułów naukowych.</w:t>
            </w:r>
          </w:p>
        </w:tc>
        <w:tc>
          <w:tcPr>
            <w:tcW w:w="1447" w:type="dxa"/>
          </w:tcPr>
          <w:p w:rsidRPr="00390B75" w:rsidR="00252DBF" w:rsidP="006369E7" w:rsidRDefault="00CD1208" w14:paraId="296FB652" w14:textId="777777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Pr="00390B75" w:rsidR="00252DBF" w:rsidTr="006369E7" w14:paraId="205B12A1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8" w:type="dxa"/>
        </w:trPr>
        <w:tc>
          <w:tcPr>
            <w:tcW w:w="817" w:type="dxa"/>
            <w:gridSpan w:val="2"/>
          </w:tcPr>
          <w:p w:rsidRPr="00CF6442" w:rsidR="00252DBF" w:rsidRDefault="00252DBF" w14:paraId="7620021D" w14:textId="77777777">
            <w:pPr>
              <w:rPr>
                <w:sz w:val="20"/>
                <w:szCs w:val="20"/>
              </w:rPr>
            </w:pPr>
            <w:r w:rsidRPr="00CF6442">
              <w:rPr>
                <w:sz w:val="20"/>
                <w:szCs w:val="20"/>
              </w:rPr>
              <w:t>Se</w:t>
            </w:r>
            <w:r w:rsidRPr="00CF6442" w:rsidR="00990D32">
              <w:rPr>
                <w:sz w:val="20"/>
                <w:szCs w:val="20"/>
              </w:rPr>
              <w:t>3</w:t>
            </w:r>
          </w:p>
        </w:tc>
        <w:tc>
          <w:tcPr>
            <w:tcW w:w="6946" w:type="dxa"/>
          </w:tcPr>
          <w:p w:rsidRPr="00390B75" w:rsidR="00252DBF" w:rsidP="00F138A7" w:rsidRDefault="008B3D49" w14:paraId="44FDF85D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Wybór artykułów i dyskusja.</w:t>
            </w:r>
          </w:p>
        </w:tc>
        <w:tc>
          <w:tcPr>
            <w:tcW w:w="1447" w:type="dxa"/>
          </w:tcPr>
          <w:p w:rsidRPr="00390B75" w:rsidR="00252DBF" w:rsidP="006369E7" w:rsidRDefault="00CD1208" w14:paraId="5E2DDBEE" w14:textId="777777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Pr="00390B75" w:rsidR="00CF6442" w:rsidTr="006369E7" w14:paraId="3BEB793E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8" w:type="dxa"/>
        </w:trPr>
        <w:tc>
          <w:tcPr>
            <w:tcW w:w="817" w:type="dxa"/>
            <w:gridSpan w:val="2"/>
          </w:tcPr>
          <w:p w:rsidRPr="00CF6442" w:rsidR="00CF6442" w:rsidP="001D3D55" w:rsidRDefault="00CF6442" w14:paraId="60E663CF" w14:textId="77777777">
            <w:pPr>
              <w:rPr>
                <w:sz w:val="20"/>
                <w:szCs w:val="20"/>
              </w:rPr>
            </w:pPr>
            <w:r w:rsidRPr="00CF6442">
              <w:rPr>
                <w:sz w:val="20"/>
                <w:szCs w:val="20"/>
              </w:rPr>
              <w:t>Se4-6</w:t>
            </w:r>
          </w:p>
        </w:tc>
        <w:tc>
          <w:tcPr>
            <w:tcW w:w="6946" w:type="dxa"/>
          </w:tcPr>
          <w:p w:rsidRPr="00390B75" w:rsidR="00CF6442" w:rsidP="001D3D55" w:rsidRDefault="00CF6442" w14:paraId="018FD452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Prezentacje wybranych artykułów naukowych z zakresu nowoczesnych trendów w zarządzaniu personelem.</w:t>
            </w:r>
          </w:p>
        </w:tc>
        <w:tc>
          <w:tcPr>
            <w:tcW w:w="1447" w:type="dxa"/>
          </w:tcPr>
          <w:p w:rsidRPr="00390B75" w:rsidR="00CF6442" w:rsidP="006369E7" w:rsidRDefault="006369E7" w14:paraId="05D0F248" w14:textId="56237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Pr="00390B75" w:rsidR="00DD37B9" w:rsidTr="006369E7" w14:paraId="419F1EDF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8" w:type="dxa"/>
        </w:trPr>
        <w:tc>
          <w:tcPr>
            <w:tcW w:w="817" w:type="dxa"/>
            <w:gridSpan w:val="2"/>
          </w:tcPr>
          <w:p w:rsidRPr="00CF6442" w:rsidR="00DD37B9" w:rsidP="006F759D" w:rsidRDefault="00DD37B9" w14:paraId="539710A1" w14:textId="77777777">
            <w:pPr>
              <w:rPr>
                <w:sz w:val="20"/>
                <w:szCs w:val="20"/>
              </w:rPr>
            </w:pPr>
            <w:r w:rsidRPr="00CF6442">
              <w:rPr>
                <w:sz w:val="20"/>
                <w:szCs w:val="20"/>
              </w:rPr>
              <w:t>Se</w:t>
            </w:r>
            <w:r w:rsidRPr="00CF6442" w:rsidR="00CF6442">
              <w:rPr>
                <w:sz w:val="20"/>
                <w:szCs w:val="20"/>
              </w:rPr>
              <w:t>7</w:t>
            </w:r>
            <w:r w:rsidRPr="00CF6442">
              <w:rPr>
                <w:sz w:val="20"/>
                <w:szCs w:val="20"/>
              </w:rPr>
              <w:t>-9</w:t>
            </w:r>
          </w:p>
        </w:tc>
        <w:tc>
          <w:tcPr>
            <w:tcW w:w="6946" w:type="dxa"/>
          </w:tcPr>
          <w:p w:rsidRPr="00390B75" w:rsidR="00DD37B9" w:rsidP="006F759D" w:rsidRDefault="00DD37B9" w14:paraId="6565C78E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Prezentacje wybranych artykułów naukowych z zakresu nowoczesnych trendów w zarządzaniu personelem</w:t>
            </w:r>
            <w:r w:rsidR="00CF6442">
              <w:rPr>
                <w:sz w:val="22"/>
                <w:szCs w:val="22"/>
              </w:rPr>
              <w:t xml:space="preserve"> – nowoczesne systemy informatyczne zarządzania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47" w:type="dxa"/>
          </w:tcPr>
          <w:p w:rsidRPr="00390B75" w:rsidR="00DD37B9" w:rsidP="006369E7" w:rsidRDefault="006369E7" w14:paraId="0CA56EFA" w14:textId="7A7E77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Pr="00390B75" w:rsidR="008B3D49" w:rsidTr="006369E7" w14:paraId="0ACC44BD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8" w:type="dxa"/>
        </w:trPr>
        <w:tc>
          <w:tcPr>
            <w:tcW w:w="817" w:type="dxa"/>
            <w:gridSpan w:val="2"/>
          </w:tcPr>
          <w:p w:rsidRPr="00CF6442" w:rsidR="008B3D49" w:rsidP="006F759D" w:rsidRDefault="008B3D49" w14:paraId="107037BE" w14:textId="77777777">
            <w:pPr>
              <w:rPr>
                <w:sz w:val="20"/>
                <w:szCs w:val="20"/>
              </w:rPr>
            </w:pPr>
            <w:r w:rsidRPr="00CF6442">
              <w:rPr>
                <w:sz w:val="20"/>
                <w:szCs w:val="20"/>
              </w:rPr>
              <w:t>Se</w:t>
            </w:r>
            <w:r w:rsidRPr="00CF6442" w:rsidR="00DD37B9">
              <w:rPr>
                <w:sz w:val="20"/>
                <w:szCs w:val="20"/>
              </w:rPr>
              <w:t>10</w:t>
            </w:r>
            <w:r w:rsidRPr="00CF6442">
              <w:rPr>
                <w:sz w:val="20"/>
                <w:szCs w:val="20"/>
              </w:rPr>
              <w:t>-14</w:t>
            </w:r>
          </w:p>
        </w:tc>
        <w:tc>
          <w:tcPr>
            <w:tcW w:w="6946" w:type="dxa"/>
          </w:tcPr>
          <w:p w:rsidRPr="00390B75" w:rsidR="008B3D49" w:rsidP="006F759D" w:rsidRDefault="008B3D49" w14:paraId="3C1728A0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Prezentacje wybranych artykułów naukowych z zakresu nowoczesnych trendów w zarządzaniu personelem</w:t>
            </w:r>
            <w:r w:rsidR="00DD37B9">
              <w:rPr>
                <w:sz w:val="22"/>
                <w:szCs w:val="22"/>
              </w:rPr>
              <w:t xml:space="preserve"> </w:t>
            </w:r>
            <w:r w:rsidR="00CF6442">
              <w:rPr>
                <w:sz w:val="22"/>
                <w:szCs w:val="22"/>
              </w:rPr>
              <w:t>–</w:t>
            </w:r>
            <w:r w:rsidR="00DD37B9">
              <w:rPr>
                <w:sz w:val="22"/>
                <w:szCs w:val="22"/>
              </w:rPr>
              <w:t xml:space="preserve"> warunk</w:t>
            </w:r>
            <w:r w:rsidR="00CF6442">
              <w:rPr>
                <w:sz w:val="22"/>
                <w:szCs w:val="22"/>
              </w:rPr>
              <w:t>i</w:t>
            </w:r>
            <w:r w:rsidR="00DD37B9">
              <w:rPr>
                <w:sz w:val="22"/>
                <w:szCs w:val="22"/>
              </w:rPr>
              <w:t xml:space="preserve"> kryzysu i wysokiej niepewności otoczenia.</w:t>
            </w:r>
          </w:p>
        </w:tc>
        <w:tc>
          <w:tcPr>
            <w:tcW w:w="1447" w:type="dxa"/>
          </w:tcPr>
          <w:p w:rsidRPr="00390B75" w:rsidR="008B3D49" w:rsidP="006369E7" w:rsidRDefault="00DD37B9" w14:paraId="5F7E493B" w14:textId="777777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Pr="00390B75" w:rsidR="00252DBF" w:rsidTr="006369E7" w14:paraId="15E52611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8" w:type="dxa"/>
        </w:trPr>
        <w:tc>
          <w:tcPr>
            <w:tcW w:w="817" w:type="dxa"/>
            <w:gridSpan w:val="2"/>
          </w:tcPr>
          <w:p w:rsidRPr="00CF6442" w:rsidR="00252DBF" w:rsidRDefault="008B3D49" w14:paraId="5975B424" w14:textId="77777777">
            <w:pPr>
              <w:rPr>
                <w:sz w:val="20"/>
                <w:szCs w:val="20"/>
              </w:rPr>
            </w:pPr>
            <w:r w:rsidRPr="00CF6442">
              <w:rPr>
                <w:sz w:val="20"/>
                <w:szCs w:val="20"/>
              </w:rPr>
              <w:t>Se15</w:t>
            </w:r>
          </w:p>
        </w:tc>
        <w:tc>
          <w:tcPr>
            <w:tcW w:w="6946" w:type="dxa"/>
          </w:tcPr>
          <w:p w:rsidRPr="00390B75" w:rsidR="00252DBF" w:rsidP="00F138A7" w:rsidRDefault="008B3D49" w14:paraId="138CACBC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Podsumowanie i dyskusja</w:t>
            </w:r>
          </w:p>
        </w:tc>
        <w:tc>
          <w:tcPr>
            <w:tcW w:w="1447" w:type="dxa"/>
          </w:tcPr>
          <w:p w:rsidRPr="00390B75" w:rsidR="00252DBF" w:rsidP="006369E7" w:rsidRDefault="00CD1208" w14:paraId="16CB721B" w14:textId="777777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Pr="00390B75" w:rsidR="00252DBF" w:rsidTr="006369E7" w14:paraId="3CA33581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8" w:type="dxa"/>
        </w:trPr>
        <w:tc>
          <w:tcPr>
            <w:tcW w:w="817" w:type="dxa"/>
            <w:gridSpan w:val="2"/>
          </w:tcPr>
          <w:p w:rsidR="00252DBF" w:rsidP="00F138A7" w:rsidRDefault="00252DBF" w14:paraId="12F20CC1" w14:textId="77777777"/>
        </w:tc>
        <w:tc>
          <w:tcPr>
            <w:tcW w:w="6946" w:type="dxa"/>
          </w:tcPr>
          <w:p w:rsidRPr="00390B75" w:rsidR="00252DBF" w:rsidP="00F138A7" w:rsidRDefault="00252DBF" w14:paraId="6AE012E4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Pr="00390B75" w:rsidR="00252DBF" w:rsidP="00176F2B" w:rsidRDefault="00176F2B" w14:paraId="3141994F" w14:textId="25D2AE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</w:tbl>
    <w:p w:rsidR="00252DBF" w:rsidRDefault="00252DBF" w14:paraId="5C486C7B" w14:textId="77777777">
      <w:pPr>
        <w:rPr>
          <w:sz w:val="12"/>
          <w:szCs w:val="12"/>
        </w:rPr>
      </w:pPr>
    </w:p>
    <w:p w:rsidRPr="003C37E7" w:rsidR="00252DBF" w:rsidRDefault="00252DBF" w14:paraId="6176839F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2E669166" w14:textId="77777777">
        <w:trPr>
          <w:trHeight w:val="157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9A3831" w:rsidP="008F1AD2" w:rsidRDefault="00034144" w14:paraId="1AA45BE8" w14:textId="2E0F34FA">
            <w:pPr>
              <w:pStyle w:val="Nagwek3"/>
              <w:snapToGrid w:val="0"/>
              <w:spacing w:before="60" w:after="20"/>
            </w:pPr>
            <w:r>
              <w:t xml:space="preserve">STOSOWANE </w:t>
            </w:r>
            <w:r w:rsidR="009A3831">
              <w:t>NARZĘDZIA DYDAKTYCZNE</w:t>
            </w:r>
          </w:p>
        </w:tc>
      </w:tr>
      <w:tr w:rsidR="009A3831" w14:paraId="1FD80B10" w14:textId="77777777">
        <w:trPr>
          <w:trHeight w:val="567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85533D" w:rsidP="0085533D" w:rsidRDefault="00DC5082" w14:paraId="2FE4BFC9" w14:textId="77777777">
            <w:r>
              <w:t>N</w:t>
            </w:r>
            <w:r w:rsidR="007358EE">
              <w:t>1.</w:t>
            </w:r>
            <w:r w:rsidR="008B3D49">
              <w:t xml:space="preserve"> Prezentacja multimedialna</w:t>
            </w:r>
          </w:p>
          <w:p w:rsidR="007358EE" w:rsidP="0085533D" w:rsidRDefault="00DC5082" w14:paraId="759E51AA" w14:textId="77777777">
            <w:r>
              <w:t>N</w:t>
            </w:r>
            <w:r w:rsidR="007358EE">
              <w:t>2.</w:t>
            </w:r>
            <w:r w:rsidR="00E5733F">
              <w:t xml:space="preserve"> Ustrukturalizowana dyskusja.</w:t>
            </w:r>
          </w:p>
          <w:p w:rsidR="007358EE" w:rsidP="0085533D" w:rsidRDefault="00DC5082" w14:paraId="58B7D7A0" w14:textId="2716BAF6">
            <w:r>
              <w:t>N</w:t>
            </w:r>
            <w:r w:rsidR="007358EE">
              <w:t>3.</w:t>
            </w:r>
            <w:r w:rsidR="00E5733F">
              <w:t xml:space="preserve"> Praca w grupie.</w:t>
            </w:r>
          </w:p>
        </w:tc>
      </w:tr>
    </w:tbl>
    <w:p w:rsidR="008F1AD2" w:rsidRDefault="008F1AD2" w14:paraId="3E2D3AE8" w14:textId="77777777">
      <w:pPr>
        <w:rPr>
          <w:sz w:val="12"/>
          <w:szCs w:val="12"/>
        </w:rPr>
      </w:pPr>
    </w:p>
    <w:p w:rsidRPr="007333C4" w:rsidR="007333C4" w:rsidP="007333C4" w:rsidRDefault="004758A9" w14:paraId="6839A4CE" w14:textId="18702AD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  <w:r w:rsidRPr="007333C4" w:rsidR="007333C4">
        <w:rPr>
          <w:b/>
          <w:sz w:val="22"/>
          <w:szCs w:val="22"/>
        </w:rPr>
        <w:lastRenderedPageBreak/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 w:rsid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 w:rsid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:rsidRPr="007333C4" w:rsidR="007333C4" w:rsidP="007333C4" w:rsidRDefault="007333C4" w14:paraId="06745A77" w14:textId="77777777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79"/>
        <w:gridCol w:w="2114"/>
        <w:gridCol w:w="4467"/>
      </w:tblGrid>
      <w:tr w:rsidRPr="00390B75" w:rsidR="007333C4" w:rsidTr="000A1462" w14:paraId="17DB4ED6" w14:textId="77777777">
        <w:tc>
          <w:tcPr>
            <w:tcW w:w="2479" w:type="dxa"/>
          </w:tcPr>
          <w:p w:rsidRPr="00390B75" w:rsidR="007333C4" w:rsidP="009D49C5" w:rsidRDefault="007333C4" w14:paraId="38BF42B9" w14:textId="77777777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Pr="00034144" w:rsidR="009D49C5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Pr="00034144" w:rsidR="009D49C5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14" w:type="dxa"/>
          </w:tcPr>
          <w:p w:rsidRPr="00390B75" w:rsidR="007333C4" w:rsidP="00AB33CE" w:rsidRDefault="007333C4" w14:paraId="1C6F9597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4467" w:type="dxa"/>
          </w:tcPr>
          <w:p w:rsidRPr="00390B75" w:rsidR="007333C4" w:rsidP="00AB33CE" w:rsidRDefault="007333C4" w14:paraId="7FCA8849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Pr="00390B75" w:rsidR="000A1462" w:rsidTr="000A1462" w14:paraId="3F17704E" w14:textId="77777777">
        <w:tc>
          <w:tcPr>
            <w:tcW w:w="2479" w:type="dxa"/>
          </w:tcPr>
          <w:p w:rsidR="000A1462" w:rsidP="000A1462" w:rsidRDefault="000A1462" w14:paraId="536C1406" w14:textId="77777777">
            <w:r>
              <w:t>F1</w:t>
            </w:r>
          </w:p>
        </w:tc>
        <w:tc>
          <w:tcPr>
            <w:tcW w:w="2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="000A1462" w:rsidP="000A1462" w:rsidRDefault="00AA4619" w14:paraId="20212493" w14:textId="4D27C987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PEU_U0</w:t>
            </w:r>
            <w:r w:rsidR="000A1462">
              <w:rPr>
                <w:lang w:eastAsia="pl-PL"/>
              </w:rPr>
              <w:t>1-</w:t>
            </w:r>
            <w:r>
              <w:rPr>
                <w:lang w:eastAsia="pl-PL"/>
              </w:rPr>
              <w:t>U0</w:t>
            </w:r>
            <w:r w:rsidR="000A1462">
              <w:rPr>
                <w:lang w:eastAsia="pl-PL"/>
              </w:rPr>
              <w:t>4</w:t>
            </w:r>
          </w:p>
          <w:p w:rsidRPr="003E49A5" w:rsidR="000A1462" w:rsidP="000A1462" w:rsidRDefault="00AA4619" w14:paraId="7449116E" w14:textId="2EC59AC9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lang w:eastAsia="pl-PL"/>
              </w:rPr>
              <w:t>PEU_K0</w:t>
            </w:r>
            <w:r w:rsidR="000A1462">
              <w:rPr>
                <w:lang w:eastAsia="pl-PL"/>
              </w:rPr>
              <w:t>1-</w:t>
            </w:r>
            <w:r>
              <w:rPr>
                <w:lang w:eastAsia="pl-PL"/>
              </w:rPr>
              <w:t>K0</w:t>
            </w:r>
            <w:r w:rsidR="000A1462">
              <w:rPr>
                <w:lang w:eastAsia="pl-PL"/>
              </w:rPr>
              <w:t>3</w:t>
            </w:r>
          </w:p>
        </w:tc>
        <w:tc>
          <w:tcPr>
            <w:tcW w:w="4467" w:type="dxa"/>
          </w:tcPr>
          <w:p w:rsidRPr="00390B75" w:rsidR="000A1462" w:rsidP="000A1462" w:rsidRDefault="000A1462" w14:paraId="322E8E57" w14:textId="0722C0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 grupie w trakcie semestru.</w:t>
            </w:r>
          </w:p>
        </w:tc>
      </w:tr>
      <w:tr w:rsidRPr="00390B75" w:rsidR="000A1462" w:rsidTr="000A1462" w14:paraId="01C1E50C" w14:textId="77777777">
        <w:tc>
          <w:tcPr>
            <w:tcW w:w="2479" w:type="dxa"/>
          </w:tcPr>
          <w:p w:rsidR="000A1462" w:rsidP="000A1462" w:rsidRDefault="000A1462" w14:paraId="013C2BDE" w14:textId="77777777">
            <w:r>
              <w:t>F2</w:t>
            </w:r>
          </w:p>
        </w:tc>
        <w:tc>
          <w:tcPr>
            <w:tcW w:w="2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="000A1462" w:rsidP="000A1462" w:rsidRDefault="00AA4619" w14:paraId="78E9F348" w14:textId="5ECB53AF">
            <w:pPr>
              <w:jc w:val="center"/>
            </w:pPr>
            <w:r>
              <w:t>PEU_</w:t>
            </w:r>
            <w:r w:rsidR="000A1462">
              <w:t>W</w:t>
            </w:r>
            <w:r>
              <w:t>0</w:t>
            </w:r>
            <w:r w:rsidR="000A1462">
              <w:t>1</w:t>
            </w:r>
          </w:p>
          <w:p w:rsidR="000A1462" w:rsidP="000A1462" w:rsidRDefault="00AA4619" w14:paraId="422717BA" w14:textId="0171A0D1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PEU_U0</w:t>
            </w:r>
            <w:r w:rsidR="000A1462">
              <w:rPr>
                <w:lang w:eastAsia="pl-PL"/>
              </w:rPr>
              <w:t>1-</w:t>
            </w:r>
            <w:r>
              <w:rPr>
                <w:lang w:eastAsia="pl-PL"/>
              </w:rPr>
              <w:t>U0</w:t>
            </w:r>
            <w:r w:rsidR="000A1462">
              <w:rPr>
                <w:lang w:eastAsia="pl-PL"/>
              </w:rPr>
              <w:t>4</w:t>
            </w:r>
          </w:p>
          <w:p w:rsidRPr="003E49A5" w:rsidR="000A1462" w:rsidP="000A1462" w:rsidRDefault="00AA4619" w14:paraId="471B7217" w14:textId="16A34BAE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lang w:eastAsia="pl-PL"/>
              </w:rPr>
              <w:t>PEU_K0</w:t>
            </w:r>
            <w:r w:rsidR="000A1462">
              <w:rPr>
                <w:lang w:eastAsia="pl-PL"/>
              </w:rPr>
              <w:t>1-</w:t>
            </w:r>
            <w:r>
              <w:rPr>
                <w:lang w:eastAsia="pl-PL"/>
              </w:rPr>
              <w:t>K0</w:t>
            </w:r>
            <w:r w:rsidR="000A1462">
              <w:rPr>
                <w:lang w:eastAsia="pl-PL"/>
              </w:rPr>
              <w:t>3</w:t>
            </w:r>
          </w:p>
        </w:tc>
        <w:tc>
          <w:tcPr>
            <w:tcW w:w="4467" w:type="dxa"/>
          </w:tcPr>
          <w:p w:rsidRPr="00390B75" w:rsidR="000A1462" w:rsidP="000A1462" w:rsidRDefault="000A1462" w14:paraId="02F4BB4B" w14:textId="5B5281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dokonywana w trakcie semestru, praca w grupie w trakcie semestru.</w:t>
            </w:r>
          </w:p>
        </w:tc>
      </w:tr>
      <w:tr w:rsidRPr="00390B75" w:rsidR="00977663" w:rsidTr="000A1462" w14:paraId="76C73F5C" w14:textId="77777777">
        <w:tc>
          <w:tcPr>
            <w:tcW w:w="9060" w:type="dxa"/>
            <w:gridSpan w:val="3"/>
          </w:tcPr>
          <w:p w:rsidRPr="00390B75" w:rsidR="00713A17" w:rsidP="00A12397" w:rsidRDefault="007358EE" w14:paraId="067CA4B4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8B3D49">
              <w:rPr>
                <w:sz w:val="22"/>
                <w:szCs w:val="22"/>
              </w:rPr>
              <w:t xml:space="preserve"> = </w:t>
            </w:r>
            <w:r w:rsidR="008B3D49">
              <w:rPr>
                <w:lang w:eastAsia="pl-PL"/>
              </w:rPr>
              <w:t>F1 + F2 / 2</w:t>
            </w:r>
          </w:p>
        </w:tc>
      </w:tr>
    </w:tbl>
    <w:p w:rsidR="00067B47" w:rsidRDefault="00067B47" w14:paraId="54D6AAEA" w14:textId="77777777">
      <w:pPr>
        <w:rPr>
          <w:sz w:val="12"/>
          <w:szCs w:val="12"/>
        </w:rPr>
      </w:pPr>
    </w:p>
    <w:p w:rsidRPr="003C37E7" w:rsidR="009A33BF" w:rsidRDefault="009A33BF" w14:paraId="4A67B4CA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Tr="00445A01" w14:paraId="27E650AA" w14:textId="77777777">
        <w:trPr>
          <w:cantSplit/>
          <w:trHeight w:val="315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9A3831" w:rsidP="002B5912" w:rsidRDefault="009A3831" w14:paraId="078F84CD" w14:textId="77777777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:rsidTr="004758A9" w14:paraId="16BE5CB7" w14:textId="77777777">
        <w:trPr>
          <w:trHeight w:val="3119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 w:rsidR="002B5912" w:rsidRDefault="002B5912" w14:paraId="49B15955" w14:textId="77777777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:rsidRPr="006F01A6" w:rsidR="002B5912" w:rsidRDefault="002B5912" w14:paraId="33BCE7F9" w14:textId="77777777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Pr="00CD1208" w:rsidR="00250319" w:rsidP="00562E32" w:rsidRDefault="00CD1208" w14:paraId="711C09FB" w14:textId="77777777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proofErr w:type="spellStart"/>
            <w:r w:rsidRPr="00CD1208">
              <w:rPr>
                <w:szCs w:val="18"/>
                <w:lang w:val="en-US"/>
              </w:rPr>
              <w:t>Jesson</w:t>
            </w:r>
            <w:proofErr w:type="spellEnd"/>
            <w:r w:rsidRPr="00CD1208">
              <w:rPr>
                <w:szCs w:val="18"/>
                <w:lang w:val="en-US"/>
              </w:rPr>
              <w:t>, J., Matheson, L., &amp; Lacey, F. M. (2011). Doing your literature review: Traditional and systematic techniques.</w:t>
            </w:r>
            <w:r w:rsidR="00E5733F">
              <w:rPr>
                <w:szCs w:val="18"/>
                <w:lang w:val="en-US"/>
              </w:rPr>
              <w:t xml:space="preserve"> Sage.</w:t>
            </w:r>
          </w:p>
          <w:p w:rsidRPr="00E5733F" w:rsidR="006F01A6" w:rsidP="00E5733F" w:rsidRDefault="00E5733F" w14:paraId="5BB7C9CF" w14:textId="77777777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r w:rsidRPr="00E5733F">
              <w:rPr>
                <w:szCs w:val="18"/>
                <w:lang w:val="en-US"/>
              </w:rPr>
              <w:t>Armstrong, M., &amp; Taylor, S. (2020). Armstrong's handbook of human resource management practice.</w:t>
            </w:r>
            <w:r>
              <w:rPr>
                <w:szCs w:val="18"/>
                <w:lang w:val="en-US"/>
              </w:rPr>
              <w:t xml:space="preserve"> Kogan Page.</w:t>
            </w:r>
          </w:p>
          <w:p w:rsidRPr="00CD1208" w:rsidR="006F01A6" w:rsidRDefault="006F01A6" w14:paraId="34C5EC22" w14:textId="77777777">
            <w:pPr>
              <w:rPr>
                <w:lang w:val="en-US"/>
              </w:rPr>
            </w:pPr>
          </w:p>
          <w:p w:rsidRPr="005803E3" w:rsidR="002B5912" w:rsidP="002B5912" w:rsidRDefault="002B5912" w14:paraId="28009757" w14:textId="77777777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Pr="004758A9" w:rsidR="002B5912" w:rsidP="004758A9" w:rsidRDefault="00E5733F" w14:paraId="48A255B2" w14:textId="4741E332">
            <w:pPr>
              <w:numPr>
                <w:ilvl w:val="0"/>
                <w:numId w:val="10"/>
              </w:numPr>
              <w:rPr>
                <w:szCs w:val="18"/>
              </w:rPr>
            </w:pPr>
            <w:r w:rsidRPr="00E5733F">
              <w:rPr>
                <w:szCs w:val="18"/>
                <w:lang w:val="en-US"/>
              </w:rPr>
              <w:t xml:space="preserve">Armstrong, M., &amp; Taylor, S. (2020). Armstrong's handbook of human resource management practice. </w:t>
            </w:r>
            <w:r w:rsidRPr="00E5733F">
              <w:rPr>
                <w:szCs w:val="18"/>
              </w:rPr>
              <w:t xml:space="preserve">Kogan </w:t>
            </w:r>
            <w:proofErr w:type="spellStart"/>
            <w:r w:rsidRPr="00E5733F">
              <w:rPr>
                <w:szCs w:val="18"/>
              </w:rPr>
              <w:t>Page</w:t>
            </w:r>
            <w:proofErr w:type="spellEnd"/>
            <w:r w:rsidRPr="00E5733F">
              <w:rPr>
                <w:szCs w:val="18"/>
              </w:rPr>
              <w:t>.</w:t>
            </w:r>
          </w:p>
        </w:tc>
      </w:tr>
      <w:tr w:rsidR="009A3831" w14:paraId="7A617DE6" w14:textId="77777777">
        <w:trPr>
          <w:trHeight w:val="285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9A3831" w:rsidRDefault="00C84573" w14:paraId="1FF7A429" w14:textId="77777777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Pr="00813723" w:rsidR="009A3831" w14:paraId="5B9290E1" w14:textId="77777777">
        <w:trPr>
          <w:trHeight w:val="400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813723" w:rsidR="009A3831" w:rsidP="008B3D49" w:rsidRDefault="008B3D49" w14:paraId="0927EBED" w14:textId="05DD7AE4">
            <w:pPr>
              <w:snapToGrid w:val="0"/>
              <w:rPr>
                <w:b/>
                <w:bCs/>
              </w:rPr>
            </w:pPr>
            <w:r w:rsidRPr="00B032E3">
              <w:rPr>
                <w:lang w:eastAsia="pl-PL"/>
              </w:rPr>
              <w:t xml:space="preserve">Katarzyna Tworek, </w:t>
            </w:r>
            <w:r>
              <w:rPr>
                <w:lang w:eastAsia="pl-PL"/>
              </w:rPr>
              <w:t>katarzyna.tworek@pwr.edu.pl</w:t>
            </w:r>
          </w:p>
        </w:tc>
      </w:tr>
    </w:tbl>
    <w:p w:rsidR="00CB759A" w:rsidP="00EF2200" w:rsidRDefault="00CB759A" w14:paraId="20CCE0E8" w14:textId="77777777">
      <w:pPr>
        <w:pStyle w:val="Nagwek3"/>
        <w:numPr>
          <w:ilvl w:val="0"/>
          <w:numId w:val="0"/>
        </w:numPr>
        <w:jc w:val="left"/>
      </w:pPr>
    </w:p>
    <w:sectPr w:rsidR="00CB759A" w:rsidSect="00330D5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145AF" w:rsidRDefault="002145AF" w14:paraId="637CE205" w14:textId="77777777">
      <w:r>
        <w:separator/>
      </w:r>
    </w:p>
  </w:endnote>
  <w:endnote w:type="continuationSeparator" w:id="0">
    <w:p w:rsidR="002145AF" w:rsidRDefault="002145AF" w14:paraId="6363324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73A3E" w:rsidRDefault="00973A3E" w14:paraId="31FD21EB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C6F14" w:rsidRDefault="005C6F14" w14:paraId="5E4C9DDD" w14:textId="7777777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73A3E" w:rsidRDefault="00973A3E" w14:paraId="0C20A4F9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145AF" w:rsidRDefault="002145AF" w14:paraId="7DF351EB" w14:textId="77777777">
      <w:r>
        <w:separator/>
      </w:r>
    </w:p>
  </w:footnote>
  <w:footnote w:type="continuationSeparator" w:id="0">
    <w:p w:rsidR="002145AF" w:rsidRDefault="002145AF" w14:paraId="1A6BE45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73A3E" w:rsidRDefault="00973A3E" w14:paraId="6D0679DD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73A3E" w:rsidRDefault="00973A3E" w14:paraId="794050DD" w14:textId="7777777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73A3E" w:rsidRDefault="00973A3E" w14:paraId="0F4824E3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3CF7"/>
    <w:rsid w:val="00014640"/>
    <w:rsid w:val="000156A0"/>
    <w:rsid w:val="00034144"/>
    <w:rsid w:val="00041381"/>
    <w:rsid w:val="00054669"/>
    <w:rsid w:val="00067B47"/>
    <w:rsid w:val="000757F3"/>
    <w:rsid w:val="00084262"/>
    <w:rsid w:val="00095840"/>
    <w:rsid w:val="000962B6"/>
    <w:rsid w:val="000A0315"/>
    <w:rsid w:val="000A1462"/>
    <w:rsid w:val="000A2D82"/>
    <w:rsid w:val="000A754B"/>
    <w:rsid w:val="000B2EDD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57016"/>
    <w:rsid w:val="0016135A"/>
    <w:rsid w:val="00161417"/>
    <w:rsid w:val="00176F2B"/>
    <w:rsid w:val="00182C94"/>
    <w:rsid w:val="00193412"/>
    <w:rsid w:val="00195696"/>
    <w:rsid w:val="00195F9F"/>
    <w:rsid w:val="001A43C0"/>
    <w:rsid w:val="001B6B2D"/>
    <w:rsid w:val="001D3D55"/>
    <w:rsid w:val="001D58E2"/>
    <w:rsid w:val="001E0D88"/>
    <w:rsid w:val="0020624E"/>
    <w:rsid w:val="0021066E"/>
    <w:rsid w:val="002145AF"/>
    <w:rsid w:val="00216C3F"/>
    <w:rsid w:val="00221A54"/>
    <w:rsid w:val="0023230F"/>
    <w:rsid w:val="00236A6A"/>
    <w:rsid w:val="00247E22"/>
    <w:rsid w:val="00250319"/>
    <w:rsid w:val="00252DBF"/>
    <w:rsid w:val="00292BFC"/>
    <w:rsid w:val="002A358C"/>
    <w:rsid w:val="002B2B29"/>
    <w:rsid w:val="002B5912"/>
    <w:rsid w:val="002C13D6"/>
    <w:rsid w:val="002C4A38"/>
    <w:rsid w:val="002D7FF3"/>
    <w:rsid w:val="002E286E"/>
    <w:rsid w:val="002F46F4"/>
    <w:rsid w:val="003013A2"/>
    <w:rsid w:val="00312640"/>
    <w:rsid w:val="00330D51"/>
    <w:rsid w:val="003325BF"/>
    <w:rsid w:val="0033626A"/>
    <w:rsid w:val="00361AB9"/>
    <w:rsid w:val="003810E9"/>
    <w:rsid w:val="00381140"/>
    <w:rsid w:val="00390B75"/>
    <w:rsid w:val="003B0A30"/>
    <w:rsid w:val="003C37E7"/>
    <w:rsid w:val="003C650C"/>
    <w:rsid w:val="003E49A5"/>
    <w:rsid w:val="003F183E"/>
    <w:rsid w:val="003F5F77"/>
    <w:rsid w:val="00407B87"/>
    <w:rsid w:val="00434D81"/>
    <w:rsid w:val="00445789"/>
    <w:rsid w:val="00445A01"/>
    <w:rsid w:val="00474FDF"/>
    <w:rsid w:val="004758A9"/>
    <w:rsid w:val="00476124"/>
    <w:rsid w:val="00477042"/>
    <w:rsid w:val="00480AC6"/>
    <w:rsid w:val="00487489"/>
    <w:rsid w:val="004A69E4"/>
    <w:rsid w:val="004A7DEB"/>
    <w:rsid w:val="004A7FFC"/>
    <w:rsid w:val="004B2951"/>
    <w:rsid w:val="004B7360"/>
    <w:rsid w:val="004C4B53"/>
    <w:rsid w:val="004D36CA"/>
    <w:rsid w:val="004D7607"/>
    <w:rsid w:val="004E10BF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21B56"/>
    <w:rsid w:val="006369E7"/>
    <w:rsid w:val="00663BA2"/>
    <w:rsid w:val="006858A7"/>
    <w:rsid w:val="006B0D90"/>
    <w:rsid w:val="006C64BB"/>
    <w:rsid w:val="006D0380"/>
    <w:rsid w:val="006D280B"/>
    <w:rsid w:val="006D53FB"/>
    <w:rsid w:val="006D5EA5"/>
    <w:rsid w:val="006E7055"/>
    <w:rsid w:val="006F01A6"/>
    <w:rsid w:val="006F759D"/>
    <w:rsid w:val="0071360A"/>
    <w:rsid w:val="00713A17"/>
    <w:rsid w:val="007206D5"/>
    <w:rsid w:val="00722987"/>
    <w:rsid w:val="007333C4"/>
    <w:rsid w:val="007358EE"/>
    <w:rsid w:val="00737115"/>
    <w:rsid w:val="007513C4"/>
    <w:rsid w:val="00765B5D"/>
    <w:rsid w:val="00794A39"/>
    <w:rsid w:val="007B30F9"/>
    <w:rsid w:val="007C6787"/>
    <w:rsid w:val="007C72CA"/>
    <w:rsid w:val="007D1760"/>
    <w:rsid w:val="007D46F8"/>
    <w:rsid w:val="007D5C79"/>
    <w:rsid w:val="008011DB"/>
    <w:rsid w:val="008112FE"/>
    <w:rsid w:val="00813723"/>
    <w:rsid w:val="0085533D"/>
    <w:rsid w:val="008730C1"/>
    <w:rsid w:val="00874AAA"/>
    <w:rsid w:val="00875BE6"/>
    <w:rsid w:val="008A0AE7"/>
    <w:rsid w:val="008B3399"/>
    <w:rsid w:val="008B3D49"/>
    <w:rsid w:val="008C3907"/>
    <w:rsid w:val="008C4D57"/>
    <w:rsid w:val="008E078C"/>
    <w:rsid w:val="008F1AD2"/>
    <w:rsid w:val="008F5F86"/>
    <w:rsid w:val="00915194"/>
    <w:rsid w:val="00937508"/>
    <w:rsid w:val="009639EB"/>
    <w:rsid w:val="00965E7F"/>
    <w:rsid w:val="0096719C"/>
    <w:rsid w:val="00973A3E"/>
    <w:rsid w:val="009761F4"/>
    <w:rsid w:val="00977663"/>
    <w:rsid w:val="00990D32"/>
    <w:rsid w:val="009A33BF"/>
    <w:rsid w:val="009A3831"/>
    <w:rsid w:val="009B74F0"/>
    <w:rsid w:val="009D49C5"/>
    <w:rsid w:val="009E23F5"/>
    <w:rsid w:val="009E431C"/>
    <w:rsid w:val="009F663F"/>
    <w:rsid w:val="00A12397"/>
    <w:rsid w:val="00A12B4B"/>
    <w:rsid w:val="00A309E9"/>
    <w:rsid w:val="00A405D5"/>
    <w:rsid w:val="00A677CF"/>
    <w:rsid w:val="00A719D5"/>
    <w:rsid w:val="00A73274"/>
    <w:rsid w:val="00AA4619"/>
    <w:rsid w:val="00AB33CE"/>
    <w:rsid w:val="00AB78D3"/>
    <w:rsid w:val="00AC0C11"/>
    <w:rsid w:val="00AC4224"/>
    <w:rsid w:val="00AD643A"/>
    <w:rsid w:val="00B03744"/>
    <w:rsid w:val="00B1282C"/>
    <w:rsid w:val="00B21EB8"/>
    <w:rsid w:val="00B3200B"/>
    <w:rsid w:val="00B3552F"/>
    <w:rsid w:val="00B43849"/>
    <w:rsid w:val="00B4771F"/>
    <w:rsid w:val="00B53E01"/>
    <w:rsid w:val="00B721DE"/>
    <w:rsid w:val="00B972A9"/>
    <w:rsid w:val="00B975A9"/>
    <w:rsid w:val="00BA26EE"/>
    <w:rsid w:val="00BE27A3"/>
    <w:rsid w:val="00BF38AF"/>
    <w:rsid w:val="00C1459D"/>
    <w:rsid w:val="00C16DC6"/>
    <w:rsid w:val="00C24AE7"/>
    <w:rsid w:val="00C35AC8"/>
    <w:rsid w:val="00C40469"/>
    <w:rsid w:val="00C44F4D"/>
    <w:rsid w:val="00C45CB2"/>
    <w:rsid w:val="00C54939"/>
    <w:rsid w:val="00C73080"/>
    <w:rsid w:val="00C84573"/>
    <w:rsid w:val="00C87AD1"/>
    <w:rsid w:val="00CA5C4D"/>
    <w:rsid w:val="00CB759A"/>
    <w:rsid w:val="00CC204D"/>
    <w:rsid w:val="00CD1208"/>
    <w:rsid w:val="00CE0349"/>
    <w:rsid w:val="00CF6442"/>
    <w:rsid w:val="00D10320"/>
    <w:rsid w:val="00D332B9"/>
    <w:rsid w:val="00D376AB"/>
    <w:rsid w:val="00D552A5"/>
    <w:rsid w:val="00D76C38"/>
    <w:rsid w:val="00D81453"/>
    <w:rsid w:val="00DA2E73"/>
    <w:rsid w:val="00DA525E"/>
    <w:rsid w:val="00DB58D8"/>
    <w:rsid w:val="00DB7C62"/>
    <w:rsid w:val="00DC16A5"/>
    <w:rsid w:val="00DC5082"/>
    <w:rsid w:val="00DD37B9"/>
    <w:rsid w:val="00E00B8A"/>
    <w:rsid w:val="00E022A7"/>
    <w:rsid w:val="00E051BD"/>
    <w:rsid w:val="00E40C64"/>
    <w:rsid w:val="00E4235B"/>
    <w:rsid w:val="00E52DD3"/>
    <w:rsid w:val="00E5380C"/>
    <w:rsid w:val="00E5733F"/>
    <w:rsid w:val="00E646A1"/>
    <w:rsid w:val="00E76872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33A26"/>
    <w:rsid w:val="00F4058A"/>
    <w:rsid w:val="00F516A0"/>
    <w:rsid w:val="00F60A81"/>
    <w:rsid w:val="00F62928"/>
    <w:rsid w:val="00F64B62"/>
    <w:rsid w:val="00F82477"/>
    <w:rsid w:val="00F84BEE"/>
    <w:rsid w:val="00FA74F5"/>
    <w:rsid w:val="00FB2632"/>
    <w:rsid w:val="00FC3901"/>
    <w:rsid w:val="00FF75C2"/>
    <w:rsid w:val="0864E563"/>
    <w:rsid w:val="62BA4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4381E47"/>
  <w15:chartTrackingRefBased/>
  <w15:docId w15:val="{5BA74EC1-A330-4EC6-9D66-A9650F4C2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ny" w:default="1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Domylnaczcionkaakapitu2" w:customStyle="1">
    <w:name w:val="Domyślna czcionka akapitu2"/>
  </w:style>
  <w:style w:type="character" w:styleId="WW8Num3z1" w:customStyle="1">
    <w:name w:val="WW8Num3z1"/>
    <w:rPr>
      <w:rFonts w:ascii="Times New Roman" w:hAnsi="Times New Roman" w:eastAsia="Times New Roman" w:cs="Times New Roman"/>
    </w:rPr>
  </w:style>
  <w:style w:type="character" w:styleId="Domylnaczcionkaakapitu1" w:customStyle="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styleId="Nagwek20" w:customStyle="1">
    <w:name w:val="Nagłówek2"/>
    <w:basedOn w:val="Normalny"/>
    <w:next w:val="Tekstpodstawowy"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styleId="Podpis2" w:customStyle="1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Indeks" w:customStyle="1">
    <w:name w:val="Indeks"/>
    <w:basedOn w:val="Normalny"/>
    <w:pPr>
      <w:suppressLineNumbers/>
    </w:pPr>
    <w:rPr>
      <w:rFonts w:cs="Mangal"/>
    </w:rPr>
  </w:style>
  <w:style w:type="paragraph" w:styleId="Nagwek10" w:customStyle="1">
    <w:name w:val="Nagłówek1"/>
    <w:basedOn w:val="Normalny"/>
    <w:next w:val="Tekstpodstawowy"/>
    <w:pPr>
      <w:keepNext/>
      <w:spacing w:before="240" w:after="120"/>
    </w:pPr>
    <w:rPr>
      <w:rFonts w:ascii="Arial" w:hAnsi="Arial" w:eastAsia="SimSun" w:cs="Mangal"/>
      <w:sz w:val="28"/>
      <w:szCs w:val="28"/>
    </w:rPr>
  </w:style>
  <w:style w:type="paragraph" w:styleId="Podpis1" w:customStyle="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21" w:customStyle="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</w:rPr>
  </w:style>
  <w:style w:type="paragraph" w:styleId="Zawartoramki" w:customStyle="1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styleId="TekstkomentarzaZnak" w:customStyle="1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styleId="TematkomentarzaZnak" w:customStyle="1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styleId="jlqj4b" w:customStyle="1">
    <w:name w:val="jlqj4b"/>
    <w:rsid w:val="006D280B"/>
  </w:style>
  <w:style w:type="character" w:styleId="normaltextrun" w:customStyle="1">
    <w:name w:val="normaltextrun"/>
    <w:basedOn w:val="Domylnaczcionkaakapitu"/>
    <w:rsid w:val="004E10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0328F747494E4BB1981BD25F06EF2D" ma:contentTypeVersion="4" ma:contentTypeDescription="Create a new document." ma:contentTypeScope="" ma:versionID="df31423245df94706bf7e7a5353eca98">
  <xsd:schema xmlns:xsd="http://www.w3.org/2001/XMLSchema" xmlns:xs="http://www.w3.org/2001/XMLSchema" xmlns:p="http://schemas.microsoft.com/office/2006/metadata/properties" xmlns:ns2="15fa6619-13e7-4ff5-a27c-d613d3fda2d6" targetNamespace="http://schemas.microsoft.com/office/2006/metadata/properties" ma:root="true" ma:fieldsID="809720938df3c18bc5d4c7198e7489bb" ns2:_="">
    <xsd:import namespace="15fa6619-13e7-4ff5-a27c-d613d3fda2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a6619-13e7-4ff5-a27c-d613d3fda2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185198-C2BD-48BB-895F-BE82A9F3B40F}"/>
</file>

<file path=customXml/itemProps2.xml><?xml version="1.0" encoding="utf-8"?>
<ds:datastoreItem xmlns:ds="http://schemas.openxmlformats.org/officeDocument/2006/customXml" ds:itemID="{BA2626EC-5883-F742-95F7-1DB6FEC396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A7D1B4-DC8F-422D-B083-E95E7495D2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E77C12-6EB0-404E-BC09-16F77E2C356D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GB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kamila.ludwikowska@pwr.edu.pl</cp:lastModifiedBy>
  <cp:revision>5</cp:revision>
  <cp:lastPrinted>2019-01-14T10:42:00Z</cp:lastPrinted>
  <dcterms:created xsi:type="dcterms:W3CDTF">2021-02-03T21:05:00Z</dcterms:created>
  <dcterms:modified xsi:type="dcterms:W3CDTF">2021-02-08T19:17:56Z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